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E045" w14:textId="77777777" w:rsidR="00DE1D5C" w:rsidRPr="00381C7B" w:rsidRDefault="00DE1D5C" w:rsidP="00DE1D5C">
      <w:pPr>
        <w:spacing w:line="276" w:lineRule="auto"/>
        <w:jc w:val="right"/>
        <w:rPr>
          <w:b/>
          <w:bCs/>
          <w:sz w:val="20"/>
          <w:szCs w:val="20"/>
          <w:u w:val="single"/>
        </w:rPr>
      </w:pPr>
      <w:r w:rsidRPr="00381C7B">
        <w:rPr>
          <w:b/>
          <w:bCs/>
          <w:sz w:val="20"/>
          <w:szCs w:val="20"/>
          <w:u w:val="single"/>
        </w:rPr>
        <w:t xml:space="preserve">Załącznik Nr 7 </w:t>
      </w:r>
      <w:r w:rsidRPr="00381C7B">
        <w:rPr>
          <w:b/>
          <w:sz w:val="20"/>
          <w:szCs w:val="20"/>
          <w:u w:val="single"/>
        </w:rPr>
        <w:t>d</w:t>
      </w:r>
      <w:r w:rsidRPr="00381C7B">
        <w:rPr>
          <w:b/>
          <w:bCs/>
          <w:sz w:val="20"/>
          <w:szCs w:val="20"/>
          <w:u w:val="single"/>
        </w:rPr>
        <w:t>o SWZ</w:t>
      </w:r>
    </w:p>
    <w:p w14:paraId="4AEE1957" w14:textId="77777777" w:rsidR="00F54A2B" w:rsidRDefault="00F54A2B" w:rsidP="00DE1D5C">
      <w:pPr>
        <w:spacing w:line="276" w:lineRule="auto"/>
        <w:jc w:val="right"/>
        <w:rPr>
          <w:b/>
          <w:bCs/>
          <w:color w:val="EE0000"/>
          <w:szCs w:val="24"/>
          <w:u w:val="single"/>
        </w:rPr>
      </w:pPr>
    </w:p>
    <w:p w14:paraId="0DACB576" w14:textId="77777777" w:rsidR="00F54A2B" w:rsidRPr="00DE1D5C" w:rsidRDefault="00F54A2B" w:rsidP="00DE1D5C">
      <w:pPr>
        <w:spacing w:line="276" w:lineRule="auto"/>
        <w:jc w:val="right"/>
        <w:rPr>
          <w:b/>
          <w:bCs/>
          <w:color w:val="EE0000"/>
          <w:szCs w:val="24"/>
          <w:u w:val="single"/>
        </w:rPr>
      </w:pPr>
    </w:p>
    <w:p w14:paraId="35BA394C" w14:textId="77777777" w:rsidR="00F54A2B" w:rsidRPr="00F84E4D" w:rsidRDefault="00F54A2B" w:rsidP="00F54A2B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4434F2C0" w14:textId="77777777" w:rsidR="00F54A2B" w:rsidRPr="00F84E4D" w:rsidRDefault="00F54A2B" w:rsidP="00F54A2B">
      <w:pPr>
        <w:spacing w:line="276" w:lineRule="auto"/>
      </w:pPr>
      <w:r w:rsidRPr="00F84E4D">
        <w:t>Gmina Wieniawa</w:t>
      </w:r>
    </w:p>
    <w:p w14:paraId="3E5176EF" w14:textId="77777777" w:rsidR="00F54A2B" w:rsidRPr="00F84E4D" w:rsidRDefault="00F54A2B" w:rsidP="00F54A2B">
      <w:pPr>
        <w:spacing w:line="276" w:lineRule="auto"/>
      </w:pPr>
      <w:r w:rsidRPr="00F84E4D">
        <w:t>ul. Kochanowskiego 88</w:t>
      </w:r>
    </w:p>
    <w:p w14:paraId="564C77BA" w14:textId="77777777" w:rsidR="00F54A2B" w:rsidRPr="0048796A" w:rsidRDefault="00F54A2B" w:rsidP="00F54A2B">
      <w:pPr>
        <w:spacing w:line="276" w:lineRule="auto"/>
      </w:pPr>
      <w:r w:rsidRPr="0048796A">
        <w:t>26-432 Wieniawa</w:t>
      </w:r>
    </w:p>
    <w:p w14:paraId="27D38093" w14:textId="77777777" w:rsidR="00DE1D5C" w:rsidRDefault="00DE1D5C" w:rsidP="00DE1D5C">
      <w:pPr>
        <w:spacing w:after="120" w:line="276" w:lineRule="auto"/>
        <w:rPr>
          <w:rFonts w:eastAsiaTheme="minorHAnsi"/>
          <w:b/>
          <w:szCs w:val="24"/>
        </w:rPr>
      </w:pPr>
    </w:p>
    <w:p w14:paraId="77F84225" w14:textId="77777777" w:rsidR="00DE1D5C" w:rsidRPr="00170851" w:rsidRDefault="00DE1D5C" w:rsidP="00DE1D5C">
      <w:pPr>
        <w:spacing w:after="120" w:line="276" w:lineRule="auto"/>
        <w:rPr>
          <w:b/>
          <w:szCs w:val="24"/>
        </w:rPr>
      </w:pPr>
      <w:r w:rsidRPr="00170851">
        <w:rPr>
          <w:b/>
          <w:szCs w:val="24"/>
        </w:rPr>
        <w:t>WYKONAWCA:</w:t>
      </w:r>
    </w:p>
    <w:p w14:paraId="0A0E6EDE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 xml:space="preserve">Nazwa firmy (wykonawcy), </w:t>
      </w:r>
      <w:r w:rsidRPr="00170851">
        <w:rPr>
          <w:szCs w:val="24"/>
        </w:rPr>
        <w:t>którego oświadczenie dotyczy:</w:t>
      </w:r>
      <w:r w:rsidRPr="00170851">
        <w:rPr>
          <w:iCs/>
          <w:szCs w:val="24"/>
        </w:rPr>
        <w:t xml:space="preserve">                        </w:t>
      </w:r>
    </w:p>
    <w:p w14:paraId="66C00400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>_______________________________________________</w:t>
      </w:r>
    </w:p>
    <w:p w14:paraId="6F666D88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 xml:space="preserve">Adres wykonawcy: ________________________________ </w:t>
      </w:r>
    </w:p>
    <w:p w14:paraId="4784EC13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>_______________________________________________</w:t>
      </w:r>
    </w:p>
    <w:p w14:paraId="51615D82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>NIP: ___________________________________________</w:t>
      </w:r>
    </w:p>
    <w:p w14:paraId="1F4D1E71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>REGON: ________________________________________</w:t>
      </w:r>
    </w:p>
    <w:p w14:paraId="6C95A333" w14:textId="77777777" w:rsidR="00DE1D5C" w:rsidRPr="00170851" w:rsidRDefault="00DE1D5C" w:rsidP="00DE1D5C">
      <w:pPr>
        <w:spacing w:after="120" w:line="276" w:lineRule="auto"/>
        <w:ind w:right="-2"/>
        <w:rPr>
          <w:iCs/>
          <w:szCs w:val="24"/>
        </w:rPr>
      </w:pPr>
      <w:r w:rsidRPr="00170851">
        <w:rPr>
          <w:iCs/>
          <w:szCs w:val="24"/>
        </w:rPr>
        <w:t>KRS: ___________________________________________</w:t>
      </w:r>
    </w:p>
    <w:p w14:paraId="43A2C6AD" w14:textId="77777777" w:rsidR="00DE1D5C" w:rsidRPr="00170851" w:rsidRDefault="00DE1D5C" w:rsidP="00DE1D5C">
      <w:pPr>
        <w:spacing w:after="160" w:line="276" w:lineRule="auto"/>
        <w:rPr>
          <w:szCs w:val="24"/>
        </w:rPr>
      </w:pPr>
      <w:r w:rsidRPr="00170851">
        <w:rPr>
          <w:szCs w:val="24"/>
        </w:rPr>
        <w:t>reprezentowany przez:</w:t>
      </w:r>
    </w:p>
    <w:p w14:paraId="56ACAB18" w14:textId="77777777" w:rsidR="00DE1D5C" w:rsidRPr="00170851" w:rsidRDefault="00DE1D5C" w:rsidP="00DE1D5C">
      <w:pPr>
        <w:spacing w:line="276" w:lineRule="auto"/>
        <w:rPr>
          <w:szCs w:val="24"/>
        </w:rPr>
      </w:pPr>
      <w:r w:rsidRPr="00170851">
        <w:rPr>
          <w:szCs w:val="24"/>
        </w:rPr>
        <w:t>_______________________________________________</w:t>
      </w:r>
    </w:p>
    <w:p w14:paraId="392CA62A" w14:textId="77777777" w:rsidR="00DE1D5C" w:rsidRPr="00170851" w:rsidRDefault="00DE1D5C" w:rsidP="00DE1D5C">
      <w:pPr>
        <w:spacing w:after="240" w:line="240" w:lineRule="auto"/>
        <w:ind w:right="567"/>
        <w:rPr>
          <w:szCs w:val="24"/>
        </w:rPr>
      </w:pPr>
      <w:r w:rsidRPr="00170851">
        <w:rPr>
          <w:szCs w:val="24"/>
        </w:rPr>
        <w:t>Imię i nazwisko, stanowisko/podstawa do reprezentacji</w:t>
      </w:r>
    </w:p>
    <w:p w14:paraId="00EF6910" w14:textId="77777777" w:rsidR="00DE1D5C" w:rsidRPr="00342BAD" w:rsidRDefault="00DE1D5C" w:rsidP="00DE1D5C">
      <w:pPr>
        <w:rPr>
          <w:rFonts w:eastAsia="Times New Roman"/>
          <w:color w:val="538135" w:themeColor="accent6" w:themeShade="BF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4506" w14:paraId="3A370EEE" w14:textId="77777777" w:rsidTr="002E4506">
        <w:tc>
          <w:tcPr>
            <w:tcW w:w="9062" w:type="dxa"/>
            <w:shd w:val="clear" w:color="auto" w:fill="E2EFD9" w:themeFill="accent6" w:themeFillTint="33"/>
          </w:tcPr>
          <w:p w14:paraId="1956CB72" w14:textId="77777777" w:rsidR="002E4506" w:rsidRDefault="002E4506" w:rsidP="002E4506">
            <w:pPr>
              <w:suppressAutoHyphens/>
              <w:spacing w:line="240" w:lineRule="auto"/>
              <w:jc w:val="center"/>
              <w:rPr>
                <w:rFonts w:eastAsia="Arial Unicode MS"/>
                <w:b/>
                <w:sz w:val="32"/>
                <w:szCs w:val="32"/>
                <w:lang w:eastAsia="ar-SA"/>
              </w:rPr>
            </w:pPr>
          </w:p>
          <w:p w14:paraId="19688D83" w14:textId="5B0992EF" w:rsidR="002E4506" w:rsidRPr="00371BC5" w:rsidRDefault="002E4506" w:rsidP="002E4506">
            <w:pPr>
              <w:suppressAutoHyphens/>
              <w:spacing w:line="240" w:lineRule="auto"/>
              <w:jc w:val="center"/>
              <w:rPr>
                <w:rFonts w:eastAsia="Arial Unicode MS"/>
                <w:b/>
                <w:sz w:val="28"/>
                <w:szCs w:val="28"/>
                <w:lang w:eastAsia="ar-SA"/>
              </w:rPr>
            </w:pPr>
            <w:r w:rsidRPr="00371BC5">
              <w:rPr>
                <w:rFonts w:eastAsia="Arial Unicode MS"/>
                <w:b/>
                <w:sz w:val="28"/>
                <w:szCs w:val="28"/>
                <w:lang w:eastAsia="ar-SA"/>
              </w:rPr>
              <w:t xml:space="preserve">OŚWIADCZENIE WYKONAWCY O PRZYNALEŻNOŚCI LUB BRAKU PRZYNALEŻNOŚCI </w:t>
            </w:r>
            <w:r w:rsidRPr="00371BC5">
              <w:rPr>
                <w:rFonts w:eastAsia="Arial Unicode MS"/>
                <w:b/>
                <w:sz w:val="28"/>
                <w:szCs w:val="28"/>
                <w:lang w:eastAsia="ar-SA"/>
              </w:rPr>
              <w:br/>
              <w:t>DO TEJ SAMEJ GRUPY KAPITAŁOWEJ</w:t>
            </w:r>
          </w:p>
          <w:p w14:paraId="453C6D39" w14:textId="77777777" w:rsidR="002E4506" w:rsidRDefault="002E4506" w:rsidP="00DE1D5C">
            <w:pPr>
              <w:rPr>
                <w:rFonts w:eastAsia="Times New Roman"/>
                <w:szCs w:val="24"/>
                <w14:ligatures w14:val="none"/>
              </w:rPr>
            </w:pPr>
          </w:p>
        </w:tc>
      </w:tr>
    </w:tbl>
    <w:p w14:paraId="7B9E2915" w14:textId="77777777" w:rsidR="00DE1D5C" w:rsidRPr="00DF3000" w:rsidRDefault="00DE1D5C" w:rsidP="00DE1D5C">
      <w:pPr>
        <w:rPr>
          <w:rFonts w:eastAsia="Times New Roman"/>
          <w:szCs w:val="24"/>
          <w:lang w:eastAsia="pl-PL"/>
          <w14:ligatures w14:val="none"/>
        </w:rPr>
      </w:pPr>
    </w:p>
    <w:p w14:paraId="3C6F1388" w14:textId="77777777" w:rsidR="00DE1D5C" w:rsidRPr="00DF3000" w:rsidRDefault="00DE1D5C" w:rsidP="00DE1D5C">
      <w:pPr>
        <w:suppressAutoHyphens/>
        <w:spacing w:line="240" w:lineRule="auto"/>
        <w:jc w:val="center"/>
        <w:rPr>
          <w:rFonts w:eastAsia="Arial Unicode MS"/>
          <w:b/>
          <w:szCs w:val="24"/>
          <w:lang w:eastAsia="ar-SA"/>
        </w:rPr>
      </w:pPr>
    </w:p>
    <w:p w14:paraId="0C4D25B2" w14:textId="77777777" w:rsidR="00DE1D5C" w:rsidRPr="00DF3000" w:rsidRDefault="00DE1D5C" w:rsidP="00DE1D5C">
      <w:pPr>
        <w:suppressAutoHyphens/>
        <w:spacing w:line="240" w:lineRule="auto"/>
        <w:rPr>
          <w:rFonts w:eastAsia="Times New Roman"/>
          <w:szCs w:val="24"/>
          <w:lang w:eastAsia="pl-PL"/>
        </w:rPr>
      </w:pPr>
      <w:r w:rsidRPr="00DF3000">
        <w:rPr>
          <w:rFonts w:eastAsia="Times New Roman"/>
          <w:szCs w:val="24"/>
          <w:lang w:eastAsia="pl-PL"/>
        </w:rPr>
        <w:t>Na potrzeby postępowania o udzielenie zamówienia publicznego pn.:</w:t>
      </w:r>
    </w:p>
    <w:p w14:paraId="06ABD69D" w14:textId="77777777" w:rsidR="00DE1D5C" w:rsidRPr="00DF3000" w:rsidRDefault="00DE1D5C" w:rsidP="00DE1D5C">
      <w:pPr>
        <w:suppressAutoHyphens/>
        <w:spacing w:line="240" w:lineRule="auto"/>
        <w:rPr>
          <w:rFonts w:eastAsia="Times New Roman"/>
          <w:szCs w:val="24"/>
          <w:lang w:eastAsia="pl-PL"/>
        </w:rPr>
      </w:pPr>
    </w:p>
    <w:p w14:paraId="1755F386" w14:textId="4B90F441" w:rsidR="00C97F69" w:rsidRDefault="00C97F69" w:rsidP="00C97F69">
      <w:pPr>
        <w:suppressAutoHyphens/>
        <w:spacing w:line="240" w:lineRule="auto"/>
        <w:jc w:val="center"/>
        <w:rPr>
          <w:rFonts w:eastAsia="Times New Roman"/>
          <w:szCs w:val="24"/>
          <w:lang w:eastAsia="pl-PL"/>
        </w:rPr>
      </w:pPr>
      <w:r w:rsidRPr="00522148">
        <w:rPr>
          <w:rFonts w:eastAsia="Times New Roman"/>
          <w:b/>
          <w:i/>
          <w:iCs/>
          <w:szCs w:val="24"/>
          <w:u w:val="single"/>
          <w14:ligatures w14:val="none"/>
        </w:rPr>
        <w:t>Zapewnienie bezpieczeństwa dzieci poprzez przebudowę ciągów komunikacyjnych</w:t>
      </w:r>
    </w:p>
    <w:p w14:paraId="69826CB3" w14:textId="77777777" w:rsidR="00C97F69" w:rsidRDefault="00C97F69" w:rsidP="00DE1D5C">
      <w:pPr>
        <w:suppressAutoHyphens/>
        <w:spacing w:line="240" w:lineRule="auto"/>
        <w:rPr>
          <w:rFonts w:eastAsia="Times New Roman"/>
          <w:szCs w:val="24"/>
          <w:lang w:eastAsia="pl-PL"/>
        </w:rPr>
      </w:pPr>
    </w:p>
    <w:p w14:paraId="1C138829" w14:textId="576C1C31" w:rsidR="00DE1D5C" w:rsidRPr="00DF3000" w:rsidRDefault="00DE1D5C" w:rsidP="00DE1D5C">
      <w:pPr>
        <w:suppressAutoHyphens/>
        <w:spacing w:line="240" w:lineRule="auto"/>
        <w:rPr>
          <w:rFonts w:eastAsia="Arial Unicode MS"/>
          <w:szCs w:val="24"/>
          <w:lang w:eastAsia="ar-SA"/>
        </w:rPr>
      </w:pPr>
      <w:r w:rsidRPr="00DF3000">
        <w:rPr>
          <w:rFonts w:eastAsia="Times New Roman"/>
          <w:szCs w:val="24"/>
          <w:lang w:eastAsia="pl-PL"/>
        </w:rPr>
        <w:t xml:space="preserve">prowadzonego przez Gminę Wieniawa </w:t>
      </w:r>
      <w:r w:rsidRPr="00DF3000">
        <w:rPr>
          <w:rFonts w:eastAsia="Arial Unicode MS"/>
          <w:szCs w:val="24"/>
          <w:lang w:eastAsia="ar-SA"/>
        </w:rPr>
        <w:t>oświadczam, iż Wykonawca, którego reprezentuję:</w:t>
      </w:r>
    </w:p>
    <w:p w14:paraId="345B501B" w14:textId="77777777" w:rsidR="00DE1D5C" w:rsidRPr="00DF3000" w:rsidRDefault="00DE1D5C" w:rsidP="00DE1D5C">
      <w:pPr>
        <w:suppressAutoHyphens/>
        <w:spacing w:line="240" w:lineRule="auto"/>
        <w:rPr>
          <w:rFonts w:eastAsia="Arial Unicode MS"/>
          <w:szCs w:val="24"/>
          <w:lang w:eastAsia="ar-SA"/>
        </w:rPr>
      </w:pPr>
    </w:p>
    <w:p w14:paraId="2E1CF307" w14:textId="77777777" w:rsidR="00DE1D5C" w:rsidRPr="00DF3000" w:rsidRDefault="00DE1D5C" w:rsidP="00DE1D5C">
      <w:pPr>
        <w:widowControl w:val="0"/>
        <w:numPr>
          <w:ilvl w:val="0"/>
          <w:numId w:val="74"/>
        </w:numPr>
        <w:suppressAutoHyphens/>
        <w:spacing w:after="160" w:line="240" w:lineRule="auto"/>
        <w:ind w:left="714" w:hanging="357"/>
        <w:jc w:val="left"/>
        <w:rPr>
          <w:rFonts w:eastAsia="Arial Unicode MS"/>
          <w:b/>
          <w:szCs w:val="24"/>
          <w:lang w:eastAsia="ar-SA"/>
        </w:rPr>
      </w:pPr>
      <w:r w:rsidRPr="00DF3000">
        <w:rPr>
          <w:rFonts w:eastAsia="Arial Unicode MS"/>
          <w:b/>
          <w:szCs w:val="24"/>
          <w:lang w:eastAsia="ar-SA"/>
        </w:rPr>
        <w:t>nie należy do tej samej kapitałowej z żadnym z podmiotów, które do upływu terminu składania ofert złożyły oferty w niniejszym postępowaniu. *</w:t>
      </w:r>
    </w:p>
    <w:p w14:paraId="27A41781" w14:textId="77777777" w:rsidR="00DE1D5C" w:rsidRPr="00DF3000" w:rsidRDefault="00DE1D5C" w:rsidP="00DE1D5C">
      <w:pPr>
        <w:widowControl w:val="0"/>
        <w:numPr>
          <w:ilvl w:val="0"/>
          <w:numId w:val="74"/>
        </w:numPr>
        <w:tabs>
          <w:tab w:val="center" w:pos="0"/>
        </w:tabs>
        <w:suppressAutoHyphens/>
        <w:spacing w:after="160" w:line="240" w:lineRule="auto"/>
        <w:ind w:left="714" w:hanging="357"/>
        <w:jc w:val="left"/>
        <w:rPr>
          <w:rFonts w:eastAsia="Arial Unicode MS"/>
          <w:b/>
          <w:szCs w:val="24"/>
          <w:lang w:eastAsia="ar-SA"/>
        </w:rPr>
      </w:pPr>
      <w:r w:rsidRPr="00DF3000">
        <w:rPr>
          <w:rFonts w:eastAsia="Arial Unicode MS"/>
          <w:b/>
          <w:szCs w:val="24"/>
          <w:lang w:eastAsia="ar-SA"/>
        </w:rPr>
        <w:t>należy do tej samej grupy kapitałowej z następującymi podmiotami, które do upływu terminu składania ofert złożyły oferty w niniejszym postępowaniu.</w:t>
      </w:r>
      <w:bookmarkStart w:id="1" w:name="_Hlk78136178"/>
      <w:r w:rsidRPr="00DF3000">
        <w:rPr>
          <w:rFonts w:eastAsia="Arial Unicode MS"/>
          <w:b/>
          <w:szCs w:val="24"/>
          <w:lang w:eastAsia="ar-SA"/>
        </w:rPr>
        <w:t xml:space="preserve"> *</w:t>
      </w:r>
      <w:r w:rsidRPr="00DF3000">
        <w:rPr>
          <w:rFonts w:eastAsia="Arial Unicode MS"/>
          <w:b/>
          <w:szCs w:val="24"/>
          <w:lang w:eastAsia="ar-SA"/>
        </w:rPr>
        <w:tab/>
      </w:r>
      <w:bookmarkEnd w:id="1"/>
    </w:p>
    <w:p w14:paraId="5D268009" w14:textId="77777777" w:rsidR="00DE1D5C" w:rsidRPr="00DF3000" w:rsidRDefault="00DE1D5C" w:rsidP="00DE1D5C">
      <w:pPr>
        <w:suppressAutoHyphens/>
        <w:spacing w:line="240" w:lineRule="auto"/>
        <w:rPr>
          <w:rFonts w:eastAsia="Arial Unicode MS"/>
          <w:i/>
          <w:szCs w:val="24"/>
          <w:lang w:eastAsia="ar-SA"/>
        </w:rPr>
      </w:pPr>
      <w:r w:rsidRPr="00DF3000">
        <w:rPr>
          <w:rFonts w:eastAsia="Arial Unicode MS"/>
          <w:i/>
          <w:szCs w:val="24"/>
          <w:lang w:eastAsia="ar-SA"/>
        </w:rPr>
        <w:lastRenderedPageBreak/>
        <w:t>* niewłaściwe skreślić</w:t>
      </w:r>
    </w:p>
    <w:p w14:paraId="290AC0BF" w14:textId="77777777" w:rsidR="00DE1D5C" w:rsidRPr="00342BAD" w:rsidRDefault="00DE1D5C" w:rsidP="00DE1D5C">
      <w:pPr>
        <w:suppressAutoHyphens/>
        <w:spacing w:line="240" w:lineRule="auto"/>
        <w:rPr>
          <w:rFonts w:eastAsia="Arial Unicode MS"/>
          <w:color w:val="538135" w:themeColor="accent6" w:themeShade="BF"/>
          <w:szCs w:val="24"/>
          <w:lang w:eastAsia="ar-SA"/>
        </w:rPr>
      </w:pPr>
    </w:p>
    <w:p w14:paraId="1C91334F" w14:textId="77777777" w:rsidR="00DE1D5C" w:rsidRPr="00342BAD" w:rsidRDefault="00DE1D5C" w:rsidP="00DE1D5C">
      <w:pPr>
        <w:suppressAutoHyphens/>
        <w:spacing w:line="240" w:lineRule="auto"/>
        <w:rPr>
          <w:rFonts w:eastAsia="Arial Unicode MS"/>
          <w:color w:val="538135" w:themeColor="accent6" w:themeShade="BF"/>
          <w:szCs w:val="24"/>
          <w:lang w:eastAsia="ar-SA"/>
        </w:rPr>
      </w:pPr>
    </w:p>
    <w:p w14:paraId="096A21F6" w14:textId="77777777" w:rsidR="00DE1D5C" w:rsidRPr="00DF3000" w:rsidRDefault="00DE1D5C" w:rsidP="00DE1D5C">
      <w:pPr>
        <w:suppressAutoHyphens/>
        <w:spacing w:line="240" w:lineRule="auto"/>
        <w:rPr>
          <w:rFonts w:eastAsia="Arial Unicode MS"/>
          <w:bCs/>
          <w:szCs w:val="24"/>
          <w:lang w:eastAsia="ar-SA"/>
        </w:rPr>
      </w:pPr>
      <w:r w:rsidRPr="00DF3000">
        <w:rPr>
          <w:rFonts w:eastAsia="Arial Unicode MS"/>
          <w:bCs/>
          <w:szCs w:val="24"/>
          <w:lang w:eastAsia="ar-SA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47A5A00D" w14:textId="77777777" w:rsidR="00DE1D5C" w:rsidRPr="00DF3000" w:rsidRDefault="00DE1D5C" w:rsidP="00DE1D5C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Times New Roman"/>
          <w:szCs w:val="24"/>
          <w:lang w:eastAsia="ar-SA"/>
        </w:rPr>
      </w:pPr>
      <w:r w:rsidRPr="00DF3000">
        <w:rPr>
          <w:rFonts w:eastAsia="Arial Unicode MS"/>
          <w:b/>
          <w:szCs w:val="24"/>
          <w:lang w:eastAsia="ar-SA"/>
        </w:rPr>
        <w:t>Uwaga! Grupa kapitałowa</w:t>
      </w:r>
      <w:r w:rsidRPr="00DF3000">
        <w:rPr>
          <w:rFonts w:eastAsia="Arial Unicode MS"/>
          <w:szCs w:val="24"/>
          <w:lang w:eastAsia="ar-SA"/>
        </w:rPr>
        <w:t xml:space="preserve"> – </w:t>
      </w:r>
      <w:r w:rsidRPr="00DF3000">
        <w:rPr>
          <w:rFonts w:eastAsia="Times New Roman"/>
          <w:szCs w:val="24"/>
          <w:lang w:eastAsia="ar-SA"/>
        </w:rPr>
        <w:t>według art. 4 pkt 14 ustawy z dnia 16 lutego 2007r. o ochronie konkurencji i konsumentów (</w:t>
      </w:r>
      <w:proofErr w:type="spellStart"/>
      <w:r w:rsidRPr="00DF3000">
        <w:rPr>
          <w:rFonts w:eastAsia="Times New Roman"/>
          <w:szCs w:val="24"/>
          <w:lang w:eastAsia="ar-SA"/>
        </w:rPr>
        <w:t>t.j</w:t>
      </w:r>
      <w:proofErr w:type="spellEnd"/>
      <w:r w:rsidRPr="00DF3000">
        <w:rPr>
          <w:rFonts w:eastAsia="Times New Roman"/>
          <w:szCs w:val="24"/>
          <w:lang w:eastAsia="ar-SA"/>
        </w:rPr>
        <w:t xml:space="preserve">. Dz. U. z 2021r. poz. 275 z późn. zm.) – </w:t>
      </w:r>
      <w:r w:rsidRPr="00DF3000">
        <w:rPr>
          <w:rFonts w:eastAsia="Arial Unicode MS"/>
          <w:szCs w:val="24"/>
          <w:lang w:eastAsia="ar-SA"/>
        </w:rPr>
        <w:t xml:space="preserve">rozumie się przez </w:t>
      </w:r>
      <w:r w:rsidRPr="00342BAD">
        <w:rPr>
          <w:rFonts w:eastAsia="Arial Unicode MS"/>
          <w:color w:val="538135" w:themeColor="accent6" w:themeShade="BF"/>
          <w:szCs w:val="24"/>
          <w:lang w:eastAsia="ar-SA"/>
        </w:rPr>
        <w:t xml:space="preserve">to </w:t>
      </w:r>
      <w:r w:rsidRPr="00DF3000">
        <w:rPr>
          <w:rFonts w:eastAsia="Arial Unicode MS"/>
          <w:szCs w:val="24"/>
          <w:lang w:eastAsia="ar-SA"/>
        </w:rPr>
        <w:t>wszystkich przedsiębiorców, którzy są kontrolowani w sposób bezpośredni lub pośredni przez jednego przedsiębiorcę, w tym również tego przedsiębiorcę.</w:t>
      </w:r>
    </w:p>
    <w:p w14:paraId="37F9E9B7" w14:textId="77777777" w:rsidR="00DE1D5C" w:rsidRPr="00DF3000" w:rsidRDefault="00DE1D5C" w:rsidP="00DE1D5C">
      <w:pPr>
        <w:suppressAutoHyphens/>
        <w:spacing w:line="240" w:lineRule="auto"/>
        <w:rPr>
          <w:rFonts w:eastAsia="Arial Unicode MS"/>
          <w:szCs w:val="24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8444"/>
      </w:tblGrid>
      <w:tr w:rsidR="00DE1D5C" w:rsidRPr="00DF3000" w14:paraId="6C3B72B5" w14:textId="77777777" w:rsidTr="008E3C2D">
        <w:trPr>
          <w:trHeight w:val="39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7E6E7" w14:textId="77777777" w:rsidR="00DE1D5C" w:rsidRPr="00DF3000" w:rsidRDefault="00DE1D5C" w:rsidP="008E3C2D">
            <w:pPr>
              <w:suppressAutoHyphens/>
              <w:spacing w:line="240" w:lineRule="auto"/>
              <w:rPr>
                <w:rFonts w:asciiTheme="minorHAnsi" w:eastAsia="Arial Unicode MS" w:hAnsiTheme="minorHAnsi" w:cs="Calibri"/>
                <w:b/>
                <w:szCs w:val="24"/>
                <w:lang w:eastAsia="ar-SA"/>
              </w:rPr>
            </w:pPr>
            <w:r w:rsidRPr="00DF3000">
              <w:rPr>
                <w:rFonts w:asciiTheme="minorHAnsi" w:eastAsia="Arial Unicode MS" w:hAnsiTheme="minorHAnsi" w:cs="Calibri"/>
                <w:b/>
                <w:szCs w:val="24"/>
                <w:lang w:eastAsia="ar-SA"/>
              </w:rPr>
              <w:t>L.p.</w:t>
            </w: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1E217" w14:textId="77777777" w:rsidR="00DE1D5C" w:rsidRPr="00DF3000" w:rsidRDefault="00DE1D5C" w:rsidP="008E3C2D">
            <w:pPr>
              <w:suppressAutoHyphens/>
              <w:spacing w:line="240" w:lineRule="auto"/>
              <w:rPr>
                <w:rFonts w:asciiTheme="minorHAnsi" w:eastAsia="Arial Unicode MS" w:hAnsiTheme="minorHAnsi" w:cs="Calibri"/>
                <w:b/>
                <w:szCs w:val="24"/>
                <w:lang w:eastAsia="ar-SA"/>
              </w:rPr>
            </w:pPr>
            <w:r w:rsidRPr="00DF3000">
              <w:rPr>
                <w:rFonts w:asciiTheme="minorHAnsi" w:eastAsia="Arial Unicode MS" w:hAnsiTheme="minorHAnsi" w:cs="Calibri"/>
                <w:b/>
                <w:szCs w:val="24"/>
                <w:lang w:eastAsia="ar-SA"/>
              </w:rPr>
              <w:t>Nazwa i adres wykonawców należących do tej samej grupy kapitałowej</w:t>
            </w:r>
          </w:p>
        </w:tc>
      </w:tr>
      <w:tr w:rsidR="00DE1D5C" w:rsidRPr="00DF3000" w14:paraId="152E7C50" w14:textId="77777777" w:rsidTr="008E3C2D">
        <w:trPr>
          <w:trHeight w:val="388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C683D" w14:textId="77777777" w:rsidR="00DE1D5C" w:rsidRPr="00DF3000" w:rsidRDefault="00DE1D5C" w:rsidP="008E3C2D">
            <w:pPr>
              <w:suppressAutoHyphens/>
              <w:spacing w:line="240" w:lineRule="auto"/>
              <w:rPr>
                <w:rFonts w:asciiTheme="minorHAnsi" w:eastAsia="Arial Unicode MS" w:hAnsiTheme="minorHAnsi" w:cs="Calibri"/>
                <w:b/>
                <w:szCs w:val="24"/>
                <w:lang w:eastAsia="ar-SA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C7F2" w14:textId="77777777" w:rsidR="00DE1D5C" w:rsidRPr="00DF3000" w:rsidRDefault="00DE1D5C" w:rsidP="008E3C2D">
            <w:pPr>
              <w:suppressAutoHyphens/>
              <w:spacing w:line="240" w:lineRule="auto"/>
              <w:rPr>
                <w:rFonts w:asciiTheme="minorHAnsi" w:eastAsia="Arial Unicode MS" w:hAnsiTheme="minorHAnsi" w:cs="Calibri"/>
                <w:szCs w:val="24"/>
                <w:lang w:eastAsia="ar-SA"/>
              </w:rPr>
            </w:pPr>
          </w:p>
        </w:tc>
      </w:tr>
      <w:tr w:rsidR="00DE1D5C" w:rsidRPr="00DF3000" w14:paraId="41CCD44B" w14:textId="77777777" w:rsidTr="008E3C2D">
        <w:trPr>
          <w:trHeight w:val="48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3C408" w14:textId="77777777" w:rsidR="00DE1D5C" w:rsidRPr="00DF3000" w:rsidRDefault="00DE1D5C" w:rsidP="008E3C2D">
            <w:pPr>
              <w:suppressAutoHyphens/>
              <w:spacing w:line="240" w:lineRule="auto"/>
              <w:rPr>
                <w:rFonts w:asciiTheme="minorHAnsi" w:eastAsia="Arial Unicode MS" w:hAnsiTheme="minorHAnsi" w:cs="Calibri"/>
                <w:b/>
                <w:szCs w:val="24"/>
                <w:lang w:eastAsia="ar-SA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3EE0" w14:textId="77777777" w:rsidR="00DE1D5C" w:rsidRPr="00DF3000" w:rsidRDefault="00DE1D5C" w:rsidP="008E3C2D">
            <w:pPr>
              <w:suppressAutoHyphens/>
              <w:spacing w:line="240" w:lineRule="auto"/>
              <w:rPr>
                <w:rFonts w:asciiTheme="minorHAnsi" w:eastAsia="Arial Unicode MS" w:hAnsiTheme="minorHAnsi" w:cs="Calibri"/>
                <w:szCs w:val="24"/>
                <w:lang w:eastAsia="ar-SA"/>
              </w:rPr>
            </w:pPr>
          </w:p>
        </w:tc>
      </w:tr>
    </w:tbl>
    <w:p w14:paraId="69F90E92" w14:textId="77777777" w:rsidR="00DE1D5C" w:rsidRDefault="00DE1D5C" w:rsidP="00DE1D5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 xml:space="preserve"> </w:t>
      </w: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</w:p>
    <w:p w14:paraId="12B0E244" w14:textId="77777777" w:rsidR="00DE1D5C" w:rsidRDefault="00DE1D5C" w:rsidP="00DE1D5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26E4FB69" w14:textId="77777777" w:rsidR="00DE1D5C" w:rsidRPr="00DF3000" w:rsidRDefault="00DE1D5C" w:rsidP="00DE1D5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  <w:r w:rsidRPr="00DF3000">
        <w:rPr>
          <w:rFonts w:ascii="Calibri" w:eastAsia="Arial Unicode MS" w:hAnsi="Calibri" w:cs="Calibri"/>
          <w:bCs/>
          <w:szCs w:val="24"/>
          <w:lang w:eastAsia="ar-SA"/>
          <w14:ligatures w14:val="none"/>
        </w:rPr>
        <w:tab/>
      </w:r>
    </w:p>
    <w:p w14:paraId="398DA12B" w14:textId="77777777" w:rsidR="00DE1D5C" w:rsidRPr="00DF3000" w:rsidRDefault="00DE1D5C" w:rsidP="00DE1D5C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403FAD13" w14:textId="77777777" w:rsidR="00BA6A7A" w:rsidRPr="00BA6A7A" w:rsidRDefault="00BA6A7A" w:rsidP="00BA6A7A">
      <w:pPr>
        <w:spacing w:after="120" w:line="276" w:lineRule="auto"/>
        <w:ind w:left="5664" w:firstLine="708"/>
        <w:rPr>
          <w:rFonts w:eastAsia="Times New Roman"/>
          <w:b/>
          <w:bCs/>
          <w:szCs w:val="24"/>
          <w:u w:val="single"/>
          <w:lang w:eastAsia="pl-PL"/>
        </w:rPr>
      </w:pPr>
    </w:p>
    <w:p w14:paraId="4E65AC27" w14:textId="77777777" w:rsidR="00BA6A7A" w:rsidRPr="00BA6A7A" w:rsidRDefault="00BA6A7A" w:rsidP="00BA6A7A">
      <w:pPr>
        <w:spacing w:line="240" w:lineRule="auto"/>
        <w:ind w:left="6095"/>
        <w:rPr>
          <w:rFonts w:eastAsiaTheme="minorHAnsi"/>
          <w:szCs w:val="24"/>
        </w:rPr>
      </w:pPr>
    </w:p>
    <w:p w14:paraId="1904BCEB" w14:textId="77777777" w:rsidR="00203A7C" w:rsidRDefault="00203A7C" w:rsidP="009918EA">
      <w:pPr>
        <w:spacing w:line="240" w:lineRule="auto"/>
        <w:rPr>
          <w:rFonts w:eastAsiaTheme="minorHAnsi"/>
          <w:szCs w:val="24"/>
        </w:rPr>
      </w:pPr>
    </w:p>
    <w:p w14:paraId="2495C4AE" w14:textId="77777777" w:rsidR="009918EA" w:rsidRDefault="009918EA" w:rsidP="009918EA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441C5EE2" w14:textId="77777777" w:rsidR="009918EA" w:rsidRDefault="009918EA" w:rsidP="009918EA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1E0BED9E" w14:textId="77777777" w:rsidR="00BB7223" w:rsidRPr="00602B02" w:rsidRDefault="00BB7223" w:rsidP="00BB7223">
      <w:pPr>
        <w:spacing w:line="240" w:lineRule="auto"/>
        <w:rPr>
          <w:rFonts w:asciiTheme="minorHAnsi" w:eastAsia="Arial Unicode MS" w:hAnsiTheme="minorHAnsi" w:cs="Calibri"/>
          <w:szCs w:val="24"/>
          <w:lang w:eastAsia="ar-SA"/>
        </w:rPr>
      </w:pPr>
      <w:r w:rsidRPr="00602B02">
        <w:rPr>
          <w:rFonts w:ascii="Calibri" w:eastAsiaTheme="minorHAnsi" w:hAnsi="Calibri" w:cs="Calibri"/>
          <w:b/>
          <w:i/>
          <w:kern w:val="2"/>
          <w:sz w:val="22"/>
        </w:rPr>
        <w:t>Dokument należy podpisać kwalifikowanym podpisem elektronicznym/profilem zaufanym/podpisem osobistym</w:t>
      </w:r>
    </w:p>
    <w:p w14:paraId="23182CE2" w14:textId="295E345F" w:rsidR="00823713" w:rsidRPr="00994638" w:rsidRDefault="00823713" w:rsidP="00BB7223">
      <w:pPr>
        <w:spacing w:line="240" w:lineRule="auto"/>
        <w:ind w:left="2124" w:firstLine="708"/>
        <w:rPr>
          <w:rFonts w:eastAsiaTheme="minorHAnsi"/>
          <w:b/>
          <w:bCs/>
          <w:szCs w:val="24"/>
        </w:rPr>
      </w:pPr>
    </w:p>
    <w:sectPr w:rsidR="00823713" w:rsidRPr="00994638" w:rsidSect="00C97F69">
      <w:headerReference w:type="default" r:id="rId7"/>
      <w:footerReference w:type="default" r:id="rId8"/>
      <w:pgSz w:w="11906" w:h="16838"/>
      <w:pgMar w:top="1843" w:right="1417" w:bottom="1417" w:left="1417" w:header="22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8ADF" w14:textId="77777777" w:rsidR="00CF3A68" w:rsidRDefault="00CF3A68" w:rsidP="00105E57">
      <w:pPr>
        <w:spacing w:line="240" w:lineRule="auto"/>
      </w:pPr>
      <w:r>
        <w:separator/>
      </w:r>
    </w:p>
  </w:endnote>
  <w:endnote w:type="continuationSeparator" w:id="0">
    <w:p w14:paraId="6AEA617B" w14:textId="77777777" w:rsidR="00CF3A68" w:rsidRDefault="00CF3A68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0768" w14:textId="77777777" w:rsidR="00C97F69" w:rsidRPr="00BB1A89" w:rsidRDefault="00C97F69" w:rsidP="00C97F69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2" w:name="_Hlk201050521"/>
    <w:bookmarkStart w:id="3" w:name="_Hlk201050522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2"/>
    <w:bookmarkEnd w:id="3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6BA648EE" w14:textId="41AFF150" w:rsidR="00BA38B9" w:rsidRPr="00C97F69" w:rsidRDefault="00C97F69" w:rsidP="00C97F69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9B8D1" w14:textId="77777777" w:rsidR="00CF3A68" w:rsidRDefault="00CF3A68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021CF720" w14:textId="77777777" w:rsidR="00CF3A68" w:rsidRDefault="00CF3A68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49109A3E" w:rsidR="00FF425D" w:rsidRDefault="00C97F69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1CFA0CB3" wp14:editId="3FC5F024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58F5C7" w14:textId="174264A3" w:rsidR="00C97F69" w:rsidRPr="00C97F69" w:rsidRDefault="00C97F69" w:rsidP="00C97F69">
    <w:pPr>
      <w:tabs>
        <w:tab w:val="center" w:pos="4524"/>
        <w:tab w:val="right" w:pos="9072"/>
      </w:tabs>
      <w:spacing w:line="240" w:lineRule="auto"/>
      <w:jc w:val="center"/>
    </w:pPr>
    <w:r w:rsidRPr="0047569C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2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7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1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4"/>
  </w:num>
  <w:num w:numId="5" w16cid:durableId="355888435">
    <w:abstractNumId w:val="69"/>
  </w:num>
  <w:num w:numId="6" w16cid:durableId="320551163">
    <w:abstractNumId w:val="28"/>
  </w:num>
  <w:num w:numId="7" w16cid:durableId="890113985">
    <w:abstractNumId w:val="43"/>
  </w:num>
  <w:num w:numId="8" w16cid:durableId="422342594">
    <w:abstractNumId w:val="61"/>
  </w:num>
  <w:num w:numId="9" w16cid:durableId="813109892">
    <w:abstractNumId w:val="70"/>
  </w:num>
  <w:num w:numId="10" w16cid:durableId="365908878">
    <w:abstractNumId w:val="66"/>
  </w:num>
  <w:num w:numId="11" w16cid:durableId="591016205">
    <w:abstractNumId w:val="71"/>
  </w:num>
  <w:num w:numId="12" w16cid:durableId="2118864562">
    <w:abstractNumId w:val="44"/>
  </w:num>
  <w:num w:numId="13" w16cid:durableId="1196695406">
    <w:abstractNumId w:val="72"/>
  </w:num>
  <w:num w:numId="14" w16cid:durableId="2003192704">
    <w:abstractNumId w:val="32"/>
  </w:num>
  <w:num w:numId="15" w16cid:durableId="1078289352">
    <w:abstractNumId w:val="22"/>
  </w:num>
  <w:num w:numId="16" w16cid:durableId="682393595">
    <w:abstractNumId w:val="55"/>
  </w:num>
  <w:num w:numId="17" w16cid:durableId="183054898">
    <w:abstractNumId w:val="48"/>
  </w:num>
  <w:num w:numId="18" w16cid:durableId="1686133875">
    <w:abstractNumId w:val="50"/>
  </w:num>
  <w:num w:numId="19" w16cid:durableId="1894580604">
    <w:abstractNumId w:val="37"/>
  </w:num>
  <w:num w:numId="20" w16cid:durableId="382215412">
    <w:abstractNumId w:val="12"/>
  </w:num>
  <w:num w:numId="21" w16cid:durableId="1714964897">
    <w:abstractNumId w:val="62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7"/>
  </w:num>
  <w:num w:numId="25" w16cid:durableId="713578182">
    <w:abstractNumId w:val="21"/>
  </w:num>
  <w:num w:numId="26" w16cid:durableId="782116475">
    <w:abstractNumId w:val="58"/>
  </w:num>
  <w:num w:numId="27" w16cid:durableId="82343931">
    <w:abstractNumId w:val="73"/>
  </w:num>
  <w:num w:numId="28" w16cid:durableId="464200284">
    <w:abstractNumId w:val="18"/>
  </w:num>
  <w:num w:numId="29" w16cid:durableId="1689943979">
    <w:abstractNumId w:val="45"/>
  </w:num>
  <w:num w:numId="30" w16cid:durableId="146169919">
    <w:abstractNumId w:val="14"/>
  </w:num>
  <w:num w:numId="31" w16cid:durableId="700204381">
    <w:abstractNumId w:val="53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60"/>
  </w:num>
  <w:num w:numId="35" w16cid:durableId="1804275229">
    <w:abstractNumId w:val="36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5"/>
  </w:num>
  <w:num w:numId="39" w16cid:durableId="365523037">
    <w:abstractNumId w:val="30"/>
  </w:num>
  <w:num w:numId="40" w16cid:durableId="14964373">
    <w:abstractNumId w:val="23"/>
  </w:num>
  <w:num w:numId="41" w16cid:durableId="1634209953">
    <w:abstractNumId w:val="51"/>
  </w:num>
  <w:num w:numId="42" w16cid:durableId="296378454">
    <w:abstractNumId w:val="63"/>
  </w:num>
  <w:num w:numId="43" w16cid:durableId="482622039">
    <w:abstractNumId w:val="10"/>
  </w:num>
  <w:num w:numId="44" w16cid:durableId="1008555852">
    <w:abstractNumId w:val="56"/>
  </w:num>
  <w:num w:numId="45" w16cid:durableId="1709572410">
    <w:abstractNumId w:val="49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1"/>
  </w:num>
  <w:num w:numId="49" w16cid:durableId="695080052">
    <w:abstractNumId w:val="68"/>
  </w:num>
  <w:num w:numId="50" w16cid:durableId="1747219209">
    <w:abstractNumId w:val="65"/>
  </w:num>
  <w:num w:numId="51" w16cid:durableId="69739035">
    <w:abstractNumId w:val="64"/>
  </w:num>
  <w:num w:numId="52" w16cid:durableId="366030902">
    <w:abstractNumId w:val="67"/>
  </w:num>
  <w:num w:numId="53" w16cid:durableId="1329867076">
    <w:abstractNumId w:val="38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6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1"/>
  </w:num>
  <w:num w:numId="62" w16cid:durableId="1950889114">
    <w:abstractNumId w:val="33"/>
  </w:num>
  <w:num w:numId="63" w16cid:durableId="27488680">
    <w:abstractNumId w:val="42"/>
  </w:num>
  <w:num w:numId="64" w16cid:durableId="1902328619">
    <w:abstractNumId w:val="39"/>
  </w:num>
  <w:num w:numId="65" w16cid:durableId="353189183">
    <w:abstractNumId w:val="4"/>
  </w:num>
  <w:num w:numId="66" w16cid:durableId="1285499755">
    <w:abstractNumId w:val="52"/>
  </w:num>
  <w:num w:numId="67" w16cid:durableId="1514801858">
    <w:abstractNumId w:val="29"/>
  </w:num>
  <w:num w:numId="68" w16cid:durableId="1842231203">
    <w:abstractNumId w:val="57"/>
  </w:num>
  <w:num w:numId="69" w16cid:durableId="1774130630">
    <w:abstractNumId w:val="59"/>
  </w:num>
  <w:num w:numId="70" w16cid:durableId="472218572">
    <w:abstractNumId w:val="6"/>
  </w:num>
  <w:num w:numId="71" w16cid:durableId="1463502248">
    <w:abstractNumId w:val="54"/>
  </w:num>
  <w:num w:numId="72" w16cid:durableId="1992365452">
    <w:abstractNumId w:val="40"/>
  </w:num>
  <w:num w:numId="73" w16cid:durableId="1125536483">
    <w:abstractNumId w:val="11"/>
  </w:num>
  <w:num w:numId="74" w16cid:durableId="16458949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56F9"/>
    <w:rsid w:val="00030AAC"/>
    <w:rsid w:val="000362A1"/>
    <w:rsid w:val="00037B51"/>
    <w:rsid w:val="00043A73"/>
    <w:rsid w:val="00043D89"/>
    <w:rsid w:val="00044187"/>
    <w:rsid w:val="00046E3F"/>
    <w:rsid w:val="00050EF8"/>
    <w:rsid w:val="00050F7F"/>
    <w:rsid w:val="0005364B"/>
    <w:rsid w:val="000546C9"/>
    <w:rsid w:val="00062B99"/>
    <w:rsid w:val="00065F31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397B"/>
    <w:rsid w:val="000A6C05"/>
    <w:rsid w:val="000B0044"/>
    <w:rsid w:val="000B5484"/>
    <w:rsid w:val="000C3320"/>
    <w:rsid w:val="000D0939"/>
    <w:rsid w:val="000D6362"/>
    <w:rsid w:val="000E6D0C"/>
    <w:rsid w:val="000E7720"/>
    <w:rsid w:val="000F012C"/>
    <w:rsid w:val="000F01F6"/>
    <w:rsid w:val="000F3AB1"/>
    <w:rsid w:val="000F7488"/>
    <w:rsid w:val="00105E57"/>
    <w:rsid w:val="00106AF5"/>
    <w:rsid w:val="001106F8"/>
    <w:rsid w:val="00110B1D"/>
    <w:rsid w:val="00112A92"/>
    <w:rsid w:val="001247D5"/>
    <w:rsid w:val="00126EAE"/>
    <w:rsid w:val="00142679"/>
    <w:rsid w:val="00142C55"/>
    <w:rsid w:val="00144F45"/>
    <w:rsid w:val="00146C19"/>
    <w:rsid w:val="001631B9"/>
    <w:rsid w:val="00170747"/>
    <w:rsid w:val="00172D8E"/>
    <w:rsid w:val="00176E0A"/>
    <w:rsid w:val="001B1032"/>
    <w:rsid w:val="001B4C8F"/>
    <w:rsid w:val="001B55CA"/>
    <w:rsid w:val="001D1FE9"/>
    <w:rsid w:val="001D24AE"/>
    <w:rsid w:val="001D4274"/>
    <w:rsid w:val="001D44E7"/>
    <w:rsid w:val="001D4FAC"/>
    <w:rsid w:val="001E0C4F"/>
    <w:rsid w:val="001E1514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42DBE"/>
    <w:rsid w:val="00250BB3"/>
    <w:rsid w:val="00251E86"/>
    <w:rsid w:val="002553EC"/>
    <w:rsid w:val="00255E74"/>
    <w:rsid w:val="00256460"/>
    <w:rsid w:val="00257D67"/>
    <w:rsid w:val="00272E8C"/>
    <w:rsid w:val="002755E7"/>
    <w:rsid w:val="00284484"/>
    <w:rsid w:val="00291248"/>
    <w:rsid w:val="002A052F"/>
    <w:rsid w:val="002A1202"/>
    <w:rsid w:val="002A2488"/>
    <w:rsid w:val="002A4C11"/>
    <w:rsid w:val="002C702F"/>
    <w:rsid w:val="002D0004"/>
    <w:rsid w:val="002D6E20"/>
    <w:rsid w:val="002E1E31"/>
    <w:rsid w:val="002E35FC"/>
    <w:rsid w:val="002E3943"/>
    <w:rsid w:val="002E4506"/>
    <w:rsid w:val="002E75C6"/>
    <w:rsid w:val="002F2856"/>
    <w:rsid w:val="002F2BE2"/>
    <w:rsid w:val="002F4052"/>
    <w:rsid w:val="0030570C"/>
    <w:rsid w:val="0031101C"/>
    <w:rsid w:val="003115E3"/>
    <w:rsid w:val="0031205F"/>
    <w:rsid w:val="00314BA8"/>
    <w:rsid w:val="00317FA8"/>
    <w:rsid w:val="003227F8"/>
    <w:rsid w:val="00327563"/>
    <w:rsid w:val="00332D7E"/>
    <w:rsid w:val="00333BA3"/>
    <w:rsid w:val="0035096B"/>
    <w:rsid w:val="00353418"/>
    <w:rsid w:val="00362326"/>
    <w:rsid w:val="00365AE3"/>
    <w:rsid w:val="00371BC5"/>
    <w:rsid w:val="00372101"/>
    <w:rsid w:val="00374439"/>
    <w:rsid w:val="0037691F"/>
    <w:rsid w:val="00381C7B"/>
    <w:rsid w:val="00382520"/>
    <w:rsid w:val="0039162B"/>
    <w:rsid w:val="003935AE"/>
    <w:rsid w:val="00397A8B"/>
    <w:rsid w:val="003A06BB"/>
    <w:rsid w:val="003A41E1"/>
    <w:rsid w:val="003B1892"/>
    <w:rsid w:val="003B284A"/>
    <w:rsid w:val="003B5BB5"/>
    <w:rsid w:val="003B653D"/>
    <w:rsid w:val="003C32F9"/>
    <w:rsid w:val="003D0404"/>
    <w:rsid w:val="003D33C4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2350"/>
    <w:rsid w:val="004242B5"/>
    <w:rsid w:val="00425E5D"/>
    <w:rsid w:val="00431D33"/>
    <w:rsid w:val="00436F43"/>
    <w:rsid w:val="0043775B"/>
    <w:rsid w:val="00444088"/>
    <w:rsid w:val="00445417"/>
    <w:rsid w:val="00446A8C"/>
    <w:rsid w:val="0044776E"/>
    <w:rsid w:val="004532D8"/>
    <w:rsid w:val="00457526"/>
    <w:rsid w:val="00471AFB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6C88"/>
    <w:rsid w:val="004C7EFF"/>
    <w:rsid w:val="004D0055"/>
    <w:rsid w:val="004D037B"/>
    <w:rsid w:val="004D253C"/>
    <w:rsid w:val="004E09CC"/>
    <w:rsid w:val="004E4701"/>
    <w:rsid w:val="004E742D"/>
    <w:rsid w:val="004E74C9"/>
    <w:rsid w:val="004E7DB8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6EEA"/>
    <w:rsid w:val="0052052E"/>
    <w:rsid w:val="00532E35"/>
    <w:rsid w:val="0053684C"/>
    <w:rsid w:val="005400C8"/>
    <w:rsid w:val="00541F33"/>
    <w:rsid w:val="005448C3"/>
    <w:rsid w:val="005448DE"/>
    <w:rsid w:val="00545293"/>
    <w:rsid w:val="00546C3B"/>
    <w:rsid w:val="00551AE9"/>
    <w:rsid w:val="00551C21"/>
    <w:rsid w:val="00551C32"/>
    <w:rsid w:val="00555CF0"/>
    <w:rsid w:val="005610F4"/>
    <w:rsid w:val="00573D31"/>
    <w:rsid w:val="00573E3A"/>
    <w:rsid w:val="00575ADF"/>
    <w:rsid w:val="00576CBA"/>
    <w:rsid w:val="00581856"/>
    <w:rsid w:val="00583120"/>
    <w:rsid w:val="00583A5C"/>
    <w:rsid w:val="00586190"/>
    <w:rsid w:val="0059427F"/>
    <w:rsid w:val="005A6E7C"/>
    <w:rsid w:val="005B236C"/>
    <w:rsid w:val="005B69F7"/>
    <w:rsid w:val="005C59EC"/>
    <w:rsid w:val="005C5A46"/>
    <w:rsid w:val="005D581F"/>
    <w:rsid w:val="005E0053"/>
    <w:rsid w:val="005F5C55"/>
    <w:rsid w:val="005F5F20"/>
    <w:rsid w:val="005F6BE0"/>
    <w:rsid w:val="0060280F"/>
    <w:rsid w:val="00607069"/>
    <w:rsid w:val="00607CA2"/>
    <w:rsid w:val="00607F8F"/>
    <w:rsid w:val="00610AFA"/>
    <w:rsid w:val="0061106B"/>
    <w:rsid w:val="00615E3F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43EF"/>
    <w:rsid w:val="006A5571"/>
    <w:rsid w:val="006B4435"/>
    <w:rsid w:val="006B5FA7"/>
    <w:rsid w:val="006C16F0"/>
    <w:rsid w:val="006C3005"/>
    <w:rsid w:val="006D2F72"/>
    <w:rsid w:val="006D5180"/>
    <w:rsid w:val="006E30B7"/>
    <w:rsid w:val="006E3602"/>
    <w:rsid w:val="006F5969"/>
    <w:rsid w:val="0070286A"/>
    <w:rsid w:val="00707EC6"/>
    <w:rsid w:val="00711AE1"/>
    <w:rsid w:val="00714E9A"/>
    <w:rsid w:val="007158B2"/>
    <w:rsid w:val="00717951"/>
    <w:rsid w:val="00720CD8"/>
    <w:rsid w:val="00722217"/>
    <w:rsid w:val="007267AF"/>
    <w:rsid w:val="0073066B"/>
    <w:rsid w:val="0074475F"/>
    <w:rsid w:val="00747B4D"/>
    <w:rsid w:val="007553D0"/>
    <w:rsid w:val="00757997"/>
    <w:rsid w:val="007637C0"/>
    <w:rsid w:val="00765164"/>
    <w:rsid w:val="00771AE6"/>
    <w:rsid w:val="00772245"/>
    <w:rsid w:val="00773941"/>
    <w:rsid w:val="007764EF"/>
    <w:rsid w:val="0078124F"/>
    <w:rsid w:val="00782394"/>
    <w:rsid w:val="00787055"/>
    <w:rsid w:val="0078782D"/>
    <w:rsid w:val="007A0C8D"/>
    <w:rsid w:val="007A7AA1"/>
    <w:rsid w:val="007B5CC7"/>
    <w:rsid w:val="007B674F"/>
    <w:rsid w:val="007C3743"/>
    <w:rsid w:val="007D05A3"/>
    <w:rsid w:val="007D1985"/>
    <w:rsid w:val="007D60BC"/>
    <w:rsid w:val="007D78B5"/>
    <w:rsid w:val="007E2449"/>
    <w:rsid w:val="007F2921"/>
    <w:rsid w:val="00804798"/>
    <w:rsid w:val="008052DB"/>
    <w:rsid w:val="00823713"/>
    <w:rsid w:val="00823DD7"/>
    <w:rsid w:val="00824F87"/>
    <w:rsid w:val="0083791D"/>
    <w:rsid w:val="00837F85"/>
    <w:rsid w:val="00840380"/>
    <w:rsid w:val="00843DEA"/>
    <w:rsid w:val="00844A1E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71B7"/>
    <w:rsid w:val="008B73BD"/>
    <w:rsid w:val="008B7C92"/>
    <w:rsid w:val="008C6BD0"/>
    <w:rsid w:val="008C7C8A"/>
    <w:rsid w:val="008D7FBD"/>
    <w:rsid w:val="008E1A4B"/>
    <w:rsid w:val="008F0DFE"/>
    <w:rsid w:val="00900C88"/>
    <w:rsid w:val="0091324A"/>
    <w:rsid w:val="00913B0C"/>
    <w:rsid w:val="00914928"/>
    <w:rsid w:val="009169B7"/>
    <w:rsid w:val="00916AEE"/>
    <w:rsid w:val="009316ED"/>
    <w:rsid w:val="00934059"/>
    <w:rsid w:val="0095050D"/>
    <w:rsid w:val="00953425"/>
    <w:rsid w:val="00955326"/>
    <w:rsid w:val="0095780B"/>
    <w:rsid w:val="0097470A"/>
    <w:rsid w:val="009767BB"/>
    <w:rsid w:val="0098648C"/>
    <w:rsid w:val="009918EA"/>
    <w:rsid w:val="00992FB9"/>
    <w:rsid w:val="00994638"/>
    <w:rsid w:val="00996FEC"/>
    <w:rsid w:val="009A3152"/>
    <w:rsid w:val="009C11BA"/>
    <w:rsid w:val="009C307A"/>
    <w:rsid w:val="009C31FC"/>
    <w:rsid w:val="009C4C20"/>
    <w:rsid w:val="009C4E49"/>
    <w:rsid w:val="009D35ED"/>
    <w:rsid w:val="009D72C1"/>
    <w:rsid w:val="009E0E10"/>
    <w:rsid w:val="009F0CFF"/>
    <w:rsid w:val="00A00BD0"/>
    <w:rsid w:val="00A010D4"/>
    <w:rsid w:val="00A02C09"/>
    <w:rsid w:val="00A170C4"/>
    <w:rsid w:val="00A17B96"/>
    <w:rsid w:val="00A21976"/>
    <w:rsid w:val="00A24730"/>
    <w:rsid w:val="00A27B98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8542C"/>
    <w:rsid w:val="00A92294"/>
    <w:rsid w:val="00AA1103"/>
    <w:rsid w:val="00AA276E"/>
    <w:rsid w:val="00AA342B"/>
    <w:rsid w:val="00AA4358"/>
    <w:rsid w:val="00AA7482"/>
    <w:rsid w:val="00AB355A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11B39"/>
    <w:rsid w:val="00B2321C"/>
    <w:rsid w:val="00B270E1"/>
    <w:rsid w:val="00B3343A"/>
    <w:rsid w:val="00B347B9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A69"/>
    <w:rsid w:val="00B655EE"/>
    <w:rsid w:val="00B67B23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38B9"/>
    <w:rsid w:val="00BA6841"/>
    <w:rsid w:val="00BA6A7A"/>
    <w:rsid w:val="00BB4C71"/>
    <w:rsid w:val="00BB7223"/>
    <w:rsid w:val="00BC2D8F"/>
    <w:rsid w:val="00BC7B13"/>
    <w:rsid w:val="00BD2CFB"/>
    <w:rsid w:val="00BE0441"/>
    <w:rsid w:val="00BE42D8"/>
    <w:rsid w:val="00BE4861"/>
    <w:rsid w:val="00BE653A"/>
    <w:rsid w:val="00BE7688"/>
    <w:rsid w:val="00BF427A"/>
    <w:rsid w:val="00BF6B3B"/>
    <w:rsid w:val="00BF6E72"/>
    <w:rsid w:val="00C00A21"/>
    <w:rsid w:val="00C117FE"/>
    <w:rsid w:val="00C154D7"/>
    <w:rsid w:val="00C20EF1"/>
    <w:rsid w:val="00C274AB"/>
    <w:rsid w:val="00C367F8"/>
    <w:rsid w:val="00C465E5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5C1B"/>
    <w:rsid w:val="00C9780B"/>
    <w:rsid w:val="00C97F69"/>
    <w:rsid w:val="00CA0025"/>
    <w:rsid w:val="00CA1D49"/>
    <w:rsid w:val="00CA25BD"/>
    <w:rsid w:val="00CA43F7"/>
    <w:rsid w:val="00CB2AB7"/>
    <w:rsid w:val="00CB30EC"/>
    <w:rsid w:val="00CB3544"/>
    <w:rsid w:val="00CB6C34"/>
    <w:rsid w:val="00CC188A"/>
    <w:rsid w:val="00CC23DC"/>
    <w:rsid w:val="00CC43E4"/>
    <w:rsid w:val="00CD08C7"/>
    <w:rsid w:val="00CD189A"/>
    <w:rsid w:val="00CE01FD"/>
    <w:rsid w:val="00CE3E5F"/>
    <w:rsid w:val="00CF3A68"/>
    <w:rsid w:val="00CF3D80"/>
    <w:rsid w:val="00D03BD1"/>
    <w:rsid w:val="00D05A7D"/>
    <w:rsid w:val="00D11368"/>
    <w:rsid w:val="00D13A1E"/>
    <w:rsid w:val="00D179A5"/>
    <w:rsid w:val="00D17B00"/>
    <w:rsid w:val="00D17B35"/>
    <w:rsid w:val="00D3162C"/>
    <w:rsid w:val="00D435A1"/>
    <w:rsid w:val="00D441A8"/>
    <w:rsid w:val="00D5775D"/>
    <w:rsid w:val="00D65351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15E"/>
    <w:rsid w:val="00DB19D1"/>
    <w:rsid w:val="00DB1E7A"/>
    <w:rsid w:val="00DB69E7"/>
    <w:rsid w:val="00DB72FA"/>
    <w:rsid w:val="00DB7308"/>
    <w:rsid w:val="00DC1D76"/>
    <w:rsid w:val="00DD3747"/>
    <w:rsid w:val="00DD5492"/>
    <w:rsid w:val="00DD67E9"/>
    <w:rsid w:val="00DE13B7"/>
    <w:rsid w:val="00DE1D5C"/>
    <w:rsid w:val="00DF0C6C"/>
    <w:rsid w:val="00DF48E5"/>
    <w:rsid w:val="00DF6847"/>
    <w:rsid w:val="00E01E8F"/>
    <w:rsid w:val="00E07F2F"/>
    <w:rsid w:val="00E11121"/>
    <w:rsid w:val="00E2789C"/>
    <w:rsid w:val="00E36166"/>
    <w:rsid w:val="00E426E1"/>
    <w:rsid w:val="00E43113"/>
    <w:rsid w:val="00E43722"/>
    <w:rsid w:val="00E439BF"/>
    <w:rsid w:val="00E508A0"/>
    <w:rsid w:val="00E534E9"/>
    <w:rsid w:val="00E57104"/>
    <w:rsid w:val="00E5739A"/>
    <w:rsid w:val="00E74F59"/>
    <w:rsid w:val="00E76E90"/>
    <w:rsid w:val="00E80B00"/>
    <w:rsid w:val="00E82EA5"/>
    <w:rsid w:val="00E855B6"/>
    <w:rsid w:val="00EA0753"/>
    <w:rsid w:val="00EA203C"/>
    <w:rsid w:val="00EA455E"/>
    <w:rsid w:val="00EA5706"/>
    <w:rsid w:val="00EC068C"/>
    <w:rsid w:val="00EC123E"/>
    <w:rsid w:val="00EC34CD"/>
    <w:rsid w:val="00ED1A15"/>
    <w:rsid w:val="00ED6639"/>
    <w:rsid w:val="00EE1CBC"/>
    <w:rsid w:val="00EF01FA"/>
    <w:rsid w:val="00EF0754"/>
    <w:rsid w:val="00F03488"/>
    <w:rsid w:val="00F0450A"/>
    <w:rsid w:val="00F15CD6"/>
    <w:rsid w:val="00F17737"/>
    <w:rsid w:val="00F217BD"/>
    <w:rsid w:val="00F27343"/>
    <w:rsid w:val="00F325D2"/>
    <w:rsid w:val="00F36EA5"/>
    <w:rsid w:val="00F47EFA"/>
    <w:rsid w:val="00F51991"/>
    <w:rsid w:val="00F54A2B"/>
    <w:rsid w:val="00F573CD"/>
    <w:rsid w:val="00F5796E"/>
    <w:rsid w:val="00F6489F"/>
    <w:rsid w:val="00F64C4B"/>
    <w:rsid w:val="00F67DD7"/>
    <w:rsid w:val="00F723FE"/>
    <w:rsid w:val="00F730E1"/>
    <w:rsid w:val="00F73543"/>
    <w:rsid w:val="00F7758A"/>
    <w:rsid w:val="00F814F2"/>
    <w:rsid w:val="00F95D2B"/>
    <w:rsid w:val="00FA0F38"/>
    <w:rsid w:val="00FA2DB4"/>
    <w:rsid w:val="00FA5270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98D9ED0B-6A16-4714-8D1A-9F5DAF1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19</cp:revision>
  <cp:lastPrinted>2023-04-27T13:06:00Z</cp:lastPrinted>
  <dcterms:created xsi:type="dcterms:W3CDTF">2025-06-17T09:16:00Z</dcterms:created>
  <dcterms:modified xsi:type="dcterms:W3CDTF">2026-02-24T08:20:00Z</dcterms:modified>
</cp:coreProperties>
</file>